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710A" w14:textId="77777777" w:rsidR="00575155" w:rsidRPr="00575155" w:rsidRDefault="00575155">
      <w:pPr>
        <w:spacing w:line="240" w:lineRule="exact"/>
        <w:ind w:left="3330" w:right="3287"/>
        <w:jc w:val="center"/>
        <w:rPr>
          <w:rFonts w:asciiTheme="minorHAnsi" w:hAnsiTheme="minorHAnsi" w:cstheme="minorHAnsi"/>
          <w:sz w:val="22"/>
          <w:szCs w:val="22"/>
        </w:rPr>
      </w:pPr>
      <w:r w:rsidRPr="00575155">
        <w:rPr>
          <w:rFonts w:asciiTheme="minorHAnsi" w:hAnsiTheme="minorHAnsi" w:cstheme="minorHAnsi"/>
          <w:sz w:val="22"/>
          <w:szCs w:val="22"/>
        </w:rPr>
        <w:t>Konrad Dunlap</w:t>
      </w:r>
    </w:p>
    <w:p w14:paraId="2BE35D6F" w14:textId="66970388" w:rsidR="00D35B11" w:rsidRPr="00575155" w:rsidRDefault="00575155">
      <w:pPr>
        <w:spacing w:line="240" w:lineRule="exact"/>
        <w:ind w:left="3330" w:right="32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8"/>
          <w:sz w:val="22"/>
          <w:szCs w:val="22"/>
        </w:rPr>
        <w:t>1</w:t>
      </w:r>
      <w:r w:rsidRPr="00575155">
        <w:rPr>
          <w:rFonts w:asciiTheme="minorHAnsi" w:eastAsia="Arial" w:hAnsiTheme="minorHAnsi" w:cstheme="minorHAnsi"/>
          <w:sz w:val="22"/>
          <w:szCs w:val="22"/>
        </w:rPr>
        <w:t>1223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ast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ou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</w:t>
      </w:r>
      <w:r w:rsidRPr="005751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venue,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omep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ace,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 80000</w:t>
      </w:r>
    </w:p>
    <w:p w14:paraId="4C844829" w14:textId="30C92348" w:rsidR="00D35B11" w:rsidRPr="00575155" w:rsidRDefault="00575155">
      <w:pPr>
        <w:spacing w:before="1"/>
        <w:ind w:left="3783" w:right="376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: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720-555-5555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: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hyperlink r:id="rId5" w:history="1">
        <w:r w:rsidRPr="00575155">
          <w:rPr>
            <w:rStyle w:val="Hyperlink"/>
            <w:rFonts w:asciiTheme="minorHAnsi" w:eastAsia="Arial" w:hAnsiTheme="minorHAnsi" w:cstheme="minorHAnsi"/>
            <w:color w:val="auto"/>
            <w:spacing w:val="-1"/>
            <w:sz w:val="22"/>
            <w:szCs w:val="22"/>
          </w:rPr>
          <w:t>konrad@gmail.com</w:t>
        </w:r>
      </w:hyperlink>
    </w:p>
    <w:p w14:paraId="09D128C3" w14:textId="77777777" w:rsidR="00D35B11" w:rsidRPr="00575155" w:rsidRDefault="00D35B1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815687A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ve            </w:t>
      </w:r>
      <w:r w:rsidRPr="00575155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orpora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endant</w:t>
      </w:r>
    </w:p>
    <w:p w14:paraId="2855ED88" w14:textId="77777777" w:rsidR="00D35B11" w:rsidRPr="00575155" w:rsidRDefault="00D35B1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38652C0" w14:textId="77777777" w:rsidR="00D35B11" w:rsidRPr="00575155" w:rsidRDefault="00575155">
      <w:pPr>
        <w:ind w:left="1914" w:right="6210" w:hanging="1800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ua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ons    </w:t>
      </w:r>
      <w:r w:rsidRPr="00575155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Mu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ransa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ross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ngs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art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91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91K 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135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exper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ence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asspor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: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urren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75155">
        <w:rPr>
          <w:rFonts w:asciiTheme="minorHAnsi" w:eastAsia="Arial" w:hAnsiTheme="minorHAnsi" w:cstheme="minorHAnsi"/>
          <w:sz w:val="22"/>
          <w:szCs w:val="22"/>
        </w:rPr>
        <w:t>nres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CR</w:t>
      </w:r>
      <w:r w:rsidRPr="00575155">
        <w:rPr>
          <w:rFonts w:asciiTheme="minorHAnsi" w:eastAsia="Arial" w:hAnsiTheme="minorHAnsi" w:cstheme="minorHAnsi"/>
          <w:sz w:val="22"/>
          <w:szCs w:val="22"/>
        </w:rPr>
        <w:t>M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er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on: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nnual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3214925" w14:textId="77777777" w:rsidR="00D35B11" w:rsidRPr="00575155" w:rsidRDefault="00575155">
      <w:pPr>
        <w:spacing w:before="1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z w:val="22"/>
          <w:szCs w:val="22"/>
        </w:rPr>
        <w:t>ver 750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hours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ogged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da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</w:p>
    <w:p w14:paraId="3EFFEF87" w14:textId="77777777" w:rsidR="00D35B11" w:rsidRPr="00575155" w:rsidRDefault="00575155">
      <w:pPr>
        <w:spacing w:line="240" w:lineRule="exact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sas: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French,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rman</w:t>
      </w:r>
    </w:p>
    <w:p w14:paraId="7B94D4C6" w14:textId="77777777" w:rsidR="00D35B11" w:rsidRPr="00575155" w:rsidRDefault="00575155">
      <w:pPr>
        <w:spacing w:before="1"/>
        <w:ind w:left="1914" w:right="3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z w:val="22"/>
          <w:szCs w:val="22"/>
        </w:rPr>
        <w:t>Languages: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uent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sh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erman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ct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z w:val="22"/>
          <w:szCs w:val="22"/>
        </w:rPr>
        <w:t>eso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u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er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CPR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rst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575155">
        <w:rPr>
          <w:rFonts w:asciiTheme="minorHAnsi" w:eastAsia="Arial" w:hAnsiTheme="minorHAnsi" w:cstheme="minorHAnsi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ons: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du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t/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h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dren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ant</w:t>
      </w:r>
    </w:p>
    <w:p w14:paraId="17B39BC1" w14:textId="77777777" w:rsidR="00D35B11" w:rsidRPr="00575155" w:rsidRDefault="00D35B11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06AFD46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pec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zed        </w:t>
      </w:r>
      <w:r w:rsidRPr="005751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CAP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z w:val="22"/>
          <w:szCs w:val="22"/>
        </w:rPr>
        <w:t>ecurrent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mergency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re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75155">
        <w:rPr>
          <w:rFonts w:asciiTheme="minorHAnsi" w:eastAsia="Arial" w:hAnsiTheme="minorHAnsi" w:cstheme="minorHAnsi"/>
          <w:sz w:val="22"/>
          <w:szCs w:val="22"/>
        </w:rPr>
        <w:t>member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</w:t>
      </w:r>
      <w:r w:rsidRPr="00575155">
        <w:rPr>
          <w:rFonts w:asciiTheme="minorHAnsi" w:eastAsia="Arial" w:hAnsiTheme="minorHAnsi" w:cstheme="minorHAnsi"/>
          <w:spacing w:val="-18"/>
          <w:sz w:val="22"/>
          <w:szCs w:val="22"/>
        </w:rPr>
        <w:t>1</w:t>
      </w:r>
      <w:r w:rsidRPr="00575155">
        <w:rPr>
          <w:rFonts w:asciiTheme="minorHAnsi" w:eastAsia="Arial" w:hAnsiTheme="minorHAnsi" w:cstheme="minorHAnsi"/>
          <w:sz w:val="22"/>
          <w:szCs w:val="22"/>
        </w:rPr>
        <w:t>1,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2012,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2013, 2014)</w:t>
      </w:r>
    </w:p>
    <w:p w14:paraId="03834F2F" w14:textId="77777777" w:rsidR="00D35B11" w:rsidRPr="00575155" w:rsidRDefault="00575155">
      <w:pPr>
        <w:spacing w:before="1"/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4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ng              </w:t>
      </w:r>
      <w:r w:rsidRPr="00575155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z w:val="22"/>
          <w:szCs w:val="22"/>
        </w:rPr>
        <w:t>ecurrent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vacua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re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75155">
        <w:rPr>
          <w:rFonts w:asciiTheme="minorHAnsi" w:eastAsia="Arial" w:hAnsiTheme="minorHAnsi" w:cstheme="minorHAnsi"/>
          <w:sz w:val="22"/>
          <w:szCs w:val="22"/>
        </w:rPr>
        <w:t>member</w:t>
      </w:r>
      <w:r w:rsidRPr="0057515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ng: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575155">
        <w:rPr>
          <w:rFonts w:asciiTheme="minorHAnsi" w:eastAsia="Arial" w:hAnsiTheme="minorHAnsi" w:cstheme="minorHAnsi"/>
          <w:sz w:val="22"/>
          <w:szCs w:val="22"/>
        </w:rPr>
        <w:t>-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SP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/G</w:t>
      </w:r>
      <w:r w:rsidRPr="00575155">
        <w:rPr>
          <w:rFonts w:asciiTheme="minorHAnsi" w:eastAsia="Arial" w:hAnsiTheme="minorHAnsi" w:cstheme="minorHAnsi"/>
          <w:sz w:val="22"/>
          <w:szCs w:val="22"/>
        </w:rPr>
        <w:t>500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/G</w:t>
      </w:r>
      <w:r w:rsidRPr="00575155">
        <w:rPr>
          <w:rFonts w:asciiTheme="minorHAnsi" w:eastAsia="Arial" w:hAnsiTheme="minorHAnsi" w:cstheme="minorHAnsi"/>
          <w:sz w:val="22"/>
          <w:szCs w:val="22"/>
        </w:rPr>
        <w:t>550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</w:t>
      </w:r>
      <w:r w:rsidRPr="00575155">
        <w:rPr>
          <w:rFonts w:asciiTheme="minorHAnsi" w:eastAsia="Arial" w:hAnsiTheme="minorHAnsi" w:cstheme="minorHAnsi"/>
          <w:spacing w:val="-18"/>
          <w:sz w:val="22"/>
          <w:szCs w:val="22"/>
        </w:rPr>
        <w:t>1</w:t>
      </w:r>
      <w:r w:rsidRPr="00575155">
        <w:rPr>
          <w:rFonts w:asciiTheme="minorHAnsi" w:eastAsia="Arial" w:hAnsiTheme="minorHAnsi" w:cstheme="minorHAnsi"/>
          <w:sz w:val="22"/>
          <w:szCs w:val="22"/>
        </w:rPr>
        <w:t>1,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2012,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2014)</w:t>
      </w:r>
    </w:p>
    <w:p w14:paraId="5F816F00" w14:textId="77777777" w:rsidR="00D35B11" w:rsidRPr="00575155" w:rsidRDefault="00575155">
      <w:pPr>
        <w:spacing w:before="2" w:line="240" w:lineRule="exact"/>
        <w:ind w:left="2274" w:right="639" w:hanging="386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ense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re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y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re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gh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mergency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vacua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ch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ng,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cc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den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nc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den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575155">
        <w:rPr>
          <w:rFonts w:asciiTheme="minorHAnsi" w:eastAsia="Arial" w:hAnsiTheme="minorHAnsi" w:cstheme="minorHAnsi"/>
          <w:sz w:val="22"/>
          <w:szCs w:val="22"/>
        </w:rPr>
        <w:t>2013)</w:t>
      </w:r>
    </w:p>
    <w:p w14:paraId="038C444C" w14:textId="77777777" w:rsidR="00D35B11" w:rsidRPr="00575155" w:rsidRDefault="00575155">
      <w:pPr>
        <w:spacing w:line="240" w:lineRule="exact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y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rew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mergency</w:t>
      </w:r>
      <w:r w:rsidRPr="0057515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575155">
        <w:rPr>
          <w:rFonts w:asciiTheme="minorHAnsi" w:eastAsia="Arial" w:hAnsiTheme="minorHAnsi" w:cstheme="minorHAnsi"/>
          <w:sz w:val="22"/>
          <w:szCs w:val="22"/>
        </w:rPr>
        <w:t>2012)</w:t>
      </w:r>
    </w:p>
    <w:p w14:paraId="3724BD4D" w14:textId="77777777" w:rsidR="00D35B11" w:rsidRPr="00575155" w:rsidRDefault="00575155">
      <w:pPr>
        <w:spacing w:before="5" w:line="240" w:lineRule="exact"/>
        <w:ind w:left="1914" w:right="4053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CAP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orpora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z w:val="22"/>
          <w:szCs w:val="22"/>
        </w:rPr>
        <w:t>-F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erv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</w:t>
      </w:r>
      <w:r w:rsidRPr="00575155">
        <w:rPr>
          <w:rFonts w:asciiTheme="minorHAnsi" w:eastAsia="Arial" w:hAnsiTheme="minorHAnsi" w:cstheme="minorHAnsi"/>
          <w:spacing w:val="-18"/>
          <w:sz w:val="22"/>
          <w:szCs w:val="22"/>
        </w:rPr>
        <w:t>1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1)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orpora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endant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(2012)</w:t>
      </w:r>
    </w:p>
    <w:p w14:paraId="177EF476" w14:textId="77777777" w:rsidR="00D35B11" w:rsidRPr="00575155" w:rsidRDefault="00575155">
      <w:pPr>
        <w:spacing w:before="2" w:line="240" w:lineRule="exact"/>
        <w:ind w:left="1914" w:right="1979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y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al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art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91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135,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sz w:val="22"/>
          <w:szCs w:val="22"/>
        </w:rPr>
        <w:t>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ream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Fa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con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(2012)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n-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ab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erv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(2014)</w:t>
      </w:r>
    </w:p>
    <w:p w14:paraId="7C752343" w14:textId="77777777" w:rsidR="00D35B11" w:rsidRPr="00575155" w:rsidRDefault="00575155">
      <w:pPr>
        <w:spacing w:line="240" w:lineRule="exact"/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xper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ence</w:t>
      </w:r>
    </w:p>
    <w:p w14:paraId="34D6BDB9" w14:textId="77777777" w:rsidR="00D35B11" w:rsidRPr="00575155" w:rsidRDefault="00575155">
      <w:pPr>
        <w:spacing w:line="240" w:lineRule="exact"/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present  </w:t>
      </w:r>
      <w:r w:rsidRPr="0057515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575155">
        <w:rPr>
          <w:rFonts w:asciiTheme="minorHAnsi" w:eastAsia="Arial" w:hAnsiTheme="minorHAnsi" w:cstheme="minorHAnsi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har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erv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ces: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Jackson,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WY</w:t>
      </w:r>
    </w:p>
    <w:p w14:paraId="2D3929C4" w14:textId="77777777" w:rsidR="00D35B11" w:rsidRPr="00575155" w:rsidRDefault="00575155">
      <w:pPr>
        <w:spacing w:before="1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z w:val="22"/>
          <w:szCs w:val="22"/>
        </w:rPr>
        <w:t>Lead</w:t>
      </w:r>
      <w:r w:rsidRPr="00575155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ttendant: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G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450, 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b/>
          <w:spacing w:val="-22"/>
          <w:sz w:val="22"/>
          <w:szCs w:val="22"/>
        </w:rPr>
        <w:t>V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75155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550</w:t>
      </w:r>
    </w:p>
    <w:p w14:paraId="05040997" w14:textId="77777777" w:rsidR="00D35B11" w:rsidRPr="00575155" w:rsidRDefault="00575155">
      <w:pPr>
        <w:spacing w:before="2" w:line="240" w:lineRule="exact"/>
        <w:ind w:left="1914" w:right="77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art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91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91K opera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prov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excep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onal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con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den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al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cus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om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serv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po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l de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ega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var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ous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ebr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es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575155">
        <w:rPr>
          <w:rFonts w:asciiTheme="minorHAnsi" w:eastAsia="Arial" w:hAnsiTheme="minorHAnsi" w:cstheme="minorHAnsi"/>
          <w:sz w:val="22"/>
          <w:szCs w:val="22"/>
        </w:rPr>
        <w:t>roughout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es,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anada,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575155">
        <w:rPr>
          <w:rFonts w:asciiTheme="minorHAnsi" w:eastAsia="Arial" w:hAnsiTheme="minorHAnsi" w:cstheme="minorHAnsi"/>
          <w:sz w:val="22"/>
          <w:szCs w:val="22"/>
        </w:rPr>
        <w:t>ar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bbean,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rman</w:t>
      </w:r>
      <w:r w:rsidRPr="00575155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575155">
        <w:rPr>
          <w:rFonts w:asciiTheme="minorHAnsi" w:eastAsia="Arial" w:hAnsiTheme="minorHAnsi" w:cstheme="minorHAnsi"/>
          <w:sz w:val="22"/>
          <w:szCs w:val="22"/>
        </w:rPr>
        <w:t>,</w:t>
      </w:r>
    </w:p>
    <w:p w14:paraId="06F0A0FA" w14:textId="77777777" w:rsidR="00D35B11" w:rsidRPr="00575155" w:rsidRDefault="00575155">
      <w:pPr>
        <w:spacing w:line="240" w:lineRule="exact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us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and.</w:t>
      </w:r>
    </w:p>
    <w:p w14:paraId="585C565C" w14:textId="77777777" w:rsidR="00D35B11" w:rsidRPr="00575155" w:rsidRDefault="00575155">
      <w:pPr>
        <w:spacing w:before="5" w:line="240" w:lineRule="exact"/>
        <w:ind w:left="1914" w:right="179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z w:val="22"/>
          <w:szCs w:val="22"/>
        </w:rPr>
        <w:t>espons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or ensur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l supp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es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are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ordered, de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vered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ored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accord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o regu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ent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reques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969E275" w14:textId="77777777" w:rsidR="00D35B11" w:rsidRPr="00575155" w:rsidRDefault="00D35B1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E2196F2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00     </w:t>
      </w:r>
      <w:r w:rsidRPr="0057515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orpora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erv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ces;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z w:val="22"/>
          <w:szCs w:val="22"/>
        </w:rPr>
        <w:t>d,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</w:p>
    <w:p w14:paraId="09A87FBC" w14:textId="77777777" w:rsidR="00D35B11" w:rsidRPr="00575155" w:rsidRDefault="00575155">
      <w:pPr>
        <w:spacing w:before="1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ttendant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spatcher: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CR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200</w:t>
      </w:r>
    </w:p>
    <w:p w14:paraId="2038FD28" w14:textId="77777777" w:rsidR="00D35B11" w:rsidRPr="00575155" w:rsidRDefault="00575155">
      <w:pPr>
        <w:spacing w:before="2" w:line="240" w:lineRule="exact"/>
        <w:ind w:left="1914" w:right="615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art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91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135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opera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prov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serv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ces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company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execu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ves,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-5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members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75155">
        <w:rPr>
          <w:rFonts w:asciiTheme="minorHAnsi" w:eastAsia="Arial" w:hAnsiTheme="minorHAnsi" w:cstheme="minorHAnsi"/>
          <w:sz w:val="22"/>
          <w:szCs w:val="22"/>
        </w:rPr>
        <w:t>am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75155">
        <w:rPr>
          <w:rFonts w:asciiTheme="minorHAnsi" w:eastAsia="Arial" w:hAnsiTheme="minorHAnsi" w:cstheme="minorHAnsi"/>
          <w:sz w:val="22"/>
          <w:szCs w:val="22"/>
        </w:rPr>
        <w:t>y members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hroughout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Mex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co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anada.</w:t>
      </w:r>
    </w:p>
    <w:p w14:paraId="4554A14D" w14:textId="77777777" w:rsidR="00D35B11" w:rsidRPr="00575155" w:rsidRDefault="00575155">
      <w:pPr>
        <w:spacing w:line="240" w:lineRule="exact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ss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schedu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spa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ch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rcra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char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er serv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ces.</w:t>
      </w:r>
    </w:p>
    <w:p w14:paraId="5ABCE289" w14:textId="77777777" w:rsidR="00D35B11" w:rsidRPr="00575155" w:rsidRDefault="00D35B11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B4B7A43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00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00     </w:t>
      </w:r>
      <w:r w:rsidRPr="0057515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575155">
        <w:rPr>
          <w:rFonts w:asciiTheme="minorHAnsi" w:eastAsia="Arial" w:hAnsiTheme="minorHAnsi" w:cstheme="minorHAnsi"/>
          <w:sz w:val="22"/>
          <w:szCs w:val="22"/>
        </w:rPr>
        <w:t>zJe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Jobs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75155">
        <w:rPr>
          <w:rFonts w:asciiTheme="minorHAnsi" w:eastAsia="Arial" w:hAnsiTheme="minorHAnsi" w:cstheme="minorHAnsi"/>
          <w:sz w:val="22"/>
          <w:szCs w:val="22"/>
        </w:rPr>
        <w:t>com;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z w:val="22"/>
          <w:szCs w:val="22"/>
        </w:rPr>
        <w:t>maha,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</w:p>
    <w:p w14:paraId="399E23AC" w14:textId="77777777" w:rsidR="00D35B11" w:rsidRPr="00575155" w:rsidRDefault="00575155">
      <w:pPr>
        <w:spacing w:before="1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Jobs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pec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st</w:t>
      </w:r>
    </w:p>
    <w:p w14:paraId="02CB5455" w14:textId="77777777" w:rsidR="00D35B11" w:rsidRPr="00575155" w:rsidRDefault="00575155">
      <w:pPr>
        <w:spacing w:before="2" w:line="240" w:lineRule="exact"/>
        <w:ind w:left="1914" w:right="162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ped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corpora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575155">
        <w:rPr>
          <w:rFonts w:asciiTheme="minorHAnsi" w:eastAsia="Arial" w:hAnsiTheme="minorHAnsi" w:cstheme="minorHAnsi"/>
          <w:sz w:val="22"/>
          <w:szCs w:val="22"/>
        </w:rPr>
        <w:t>ob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he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best schedu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e,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pa</w:t>
      </w:r>
      <w:r w:rsidRPr="00575155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575155">
        <w:rPr>
          <w:rFonts w:asciiTheme="minorHAnsi" w:eastAsia="Arial" w:hAnsiTheme="minorHAnsi" w:cstheme="minorHAnsi"/>
          <w:sz w:val="22"/>
          <w:szCs w:val="22"/>
        </w:rPr>
        <w:t>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corpor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ure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75155">
        <w:rPr>
          <w:rFonts w:asciiTheme="minorHAnsi" w:eastAsia="Arial" w:hAnsiTheme="minorHAnsi" w:cstheme="minorHAnsi"/>
          <w:sz w:val="22"/>
          <w:szCs w:val="22"/>
        </w:rPr>
        <w:t>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75155">
        <w:rPr>
          <w:rFonts w:asciiTheme="minorHAnsi" w:eastAsia="Arial" w:hAnsiTheme="minorHAnsi" w:cstheme="minorHAnsi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mproved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re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onsh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ps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corpora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emp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oyers.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onnec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hem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</w:t>
      </w:r>
    </w:p>
    <w:p w14:paraId="4D6EE1FF" w14:textId="77777777" w:rsidR="00D35B11" w:rsidRPr="00575155" w:rsidRDefault="00575155">
      <w:pPr>
        <w:spacing w:line="240" w:lineRule="exact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z w:val="22"/>
          <w:szCs w:val="22"/>
        </w:rPr>
        <w:t>qua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ed,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exper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enced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corpora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re</w:t>
      </w:r>
      <w:r w:rsidRPr="00575155">
        <w:rPr>
          <w:rFonts w:asciiTheme="minorHAnsi" w:eastAsia="Arial" w:hAnsiTheme="minorHAnsi" w:cstheme="minorHAnsi"/>
          <w:spacing w:val="-15"/>
          <w:sz w:val="22"/>
          <w:szCs w:val="22"/>
        </w:rPr>
        <w:t>w</w:t>
      </w:r>
      <w:r w:rsidRPr="0057515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E0D86B" w14:textId="77777777" w:rsidR="00D35B11" w:rsidRPr="00575155" w:rsidRDefault="00575155">
      <w:pPr>
        <w:spacing w:before="5" w:line="240" w:lineRule="exact"/>
        <w:ind w:left="1914" w:right="610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rea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resources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resume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emp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he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put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best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oot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or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ard.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rov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ded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career support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phone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ema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575155">
        <w:rPr>
          <w:rFonts w:asciiTheme="minorHAnsi" w:eastAsia="Arial" w:hAnsiTheme="minorHAnsi" w:cstheme="minorHAnsi"/>
          <w:sz w:val="22"/>
          <w:szCs w:val="22"/>
        </w:rPr>
        <w:t>ob-seek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cus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om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19DB571E" w14:textId="77777777" w:rsidR="00D35B11" w:rsidRPr="00575155" w:rsidRDefault="00D35B1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EA9D000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ducat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on           </w:t>
      </w:r>
      <w:r w:rsidRPr="0057515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orado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vers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y;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575155">
        <w:rPr>
          <w:rFonts w:asciiTheme="minorHAnsi" w:eastAsia="Arial" w:hAnsiTheme="minorHAnsi" w:cstheme="minorHAnsi"/>
          <w:sz w:val="22"/>
          <w:szCs w:val="22"/>
        </w:rPr>
        <w:t>ns,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</w:p>
    <w:p w14:paraId="239D4906" w14:textId="77777777" w:rsidR="00D35B11" w:rsidRPr="00575155" w:rsidRDefault="00575155">
      <w:pPr>
        <w:spacing w:before="1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ache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57515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ence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egree:</w:t>
      </w:r>
      <w:r w:rsidRPr="0057515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75155">
        <w:rPr>
          <w:rFonts w:asciiTheme="minorHAnsi" w:eastAsia="Arial" w:hAnsiTheme="minorHAnsi" w:cstheme="minorHAnsi"/>
          <w:sz w:val="22"/>
          <w:szCs w:val="22"/>
        </w:rPr>
        <w:t>us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ness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Management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 xml:space="preserve">/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75155">
        <w:rPr>
          <w:rFonts w:asciiTheme="minorHAnsi" w:eastAsia="Arial" w:hAnsiTheme="minorHAnsi" w:cstheme="minorHAnsi"/>
          <w:sz w:val="22"/>
          <w:szCs w:val="22"/>
        </w:rPr>
        <w:t>ommun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(1998)</w:t>
      </w:r>
    </w:p>
    <w:p w14:paraId="6407276C" w14:textId="77777777" w:rsidR="00D35B11" w:rsidRPr="00575155" w:rsidRDefault="00D35B11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1803593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evements    </w:t>
      </w:r>
      <w:r w:rsidRPr="00575155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NB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z w:val="22"/>
          <w:szCs w:val="22"/>
        </w:rPr>
        <w:t>cho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arsh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z w:val="22"/>
          <w:szCs w:val="22"/>
        </w:rPr>
        <w:t>ec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ent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(2008),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75155">
        <w:rPr>
          <w:rFonts w:asciiTheme="minorHAnsi" w:eastAsia="Arial" w:hAnsiTheme="minorHAnsi" w:cstheme="minorHAnsi"/>
          <w:sz w:val="22"/>
          <w:szCs w:val="22"/>
        </w:rPr>
        <w:t>os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75155">
        <w:rPr>
          <w:rFonts w:asciiTheme="minorHAnsi" w:eastAsia="Arial" w:hAnsiTheme="minorHAnsi" w:cstheme="minorHAnsi"/>
          <w:sz w:val="22"/>
          <w:szCs w:val="22"/>
        </w:rPr>
        <w:t>ara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hon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sher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(2014)</w:t>
      </w:r>
    </w:p>
    <w:p w14:paraId="2E940BFD" w14:textId="77777777" w:rsidR="00D35B11" w:rsidRPr="00575155" w:rsidRDefault="00D35B11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09CBC9C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ff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ons         </w:t>
      </w:r>
      <w:r w:rsidRPr="00575155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75155">
        <w:rPr>
          <w:rFonts w:asciiTheme="minorHAnsi" w:eastAsia="Arial" w:hAnsiTheme="minorHAnsi" w:cstheme="minorHAnsi"/>
          <w:sz w:val="22"/>
          <w:szCs w:val="22"/>
        </w:rPr>
        <w:t>omen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v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erna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ona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: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un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eer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(2013, 2014)</w:t>
      </w:r>
    </w:p>
    <w:p w14:paraId="17FC6788" w14:textId="77777777" w:rsidR="00D35B11" w:rsidRPr="00575155" w:rsidRDefault="00575155">
      <w:pPr>
        <w:spacing w:line="240" w:lineRule="exact"/>
        <w:ind w:left="19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z w:val="22"/>
          <w:szCs w:val="22"/>
        </w:rPr>
        <w:t>ssoc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of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r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ess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onal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75155">
        <w:rPr>
          <w:rFonts w:asciiTheme="minorHAnsi" w:eastAsia="Arial" w:hAnsiTheme="minorHAnsi" w:cstheme="minorHAnsi"/>
          <w:sz w:val="22"/>
          <w:szCs w:val="22"/>
        </w:rPr>
        <w:t>ght</w:t>
      </w:r>
      <w:r w:rsidRPr="0057515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endan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s: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M</w:t>
      </w:r>
      <w:r w:rsidRPr="00575155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75155">
        <w:rPr>
          <w:rFonts w:asciiTheme="minorHAnsi" w:eastAsia="Arial" w:hAnsiTheme="minorHAnsi" w:cstheme="minorHAnsi"/>
          <w:sz w:val="22"/>
          <w:szCs w:val="22"/>
        </w:rPr>
        <w:t>mber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(2005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575155">
        <w:rPr>
          <w:rFonts w:asciiTheme="minorHAnsi" w:eastAsia="Arial" w:hAnsiTheme="minorHAnsi" w:cstheme="minorHAnsi"/>
          <w:sz w:val="22"/>
          <w:szCs w:val="22"/>
        </w:rPr>
        <w:t>resen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)</w:t>
      </w:r>
    </w:p>
    <w:p w14:paraId="491C86BD" w14:textId="77777777" w:rsidR="00D35B11" w:rsidRPr="00575155" w:rsidRDefault="00D35B11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669E271" w14:textId="77777777" w:rsidR="00D35B11" w:rsidRPr="00575155" w:rsidRDefault="00575155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 xml:space="preserve">ersonal             </w:t>
      </w:r>
      <w:r w:rsidRPr="00575155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75155">
        <w:rPr>
          <w:rFonts w:asciiTheme="minorHAnsi" w:eastAsia="Arial" w:hAnsiTheme="minorHAnsi" w:cstheme="minorHAnsi"/>
          <w:sz w:val="22"/>
          <w:szCs w:val="22"/>
        </w:rPr>
        <w:t>ass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75155">
        <w:rPr>
          <w:rFonts w:asciiTheme="minorHAnsi" w:eastAsia="Arial" w:hAnsiTheme="minorHAnsi" w:cstheme="minorHAnsi"/>
          <w:sz w:val="22"/>
          <w:szCs w:val="22"/>
        </w:rPr>
        <w:t>or peop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e,</w:t>
      </w:r>
      <w:r w:rsidRPr="0057515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bu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75155">
        <w:rPr>
          <w:rFonts w:asciiTheme="minorHAnsi" w:eastAsia="Arial" w:hAnsiTheme="minorHAnsi" w:cstheme="minorHAnsi"/>
          <w:sz w:val="22"/>
          <w:szCs w:val="22"/>
        </w:rPr>
        <w:t>d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pos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ve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re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onsh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ps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and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ab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y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adapt</w:t>
      </w:r>
      <w:r w:rsidRPr="0057515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qu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ck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75155">
        <w:rPr>
          <w:rFonts w:asciiTheme="minorHAnsi" w:eastAsia="Arial" w:hAnsiTheme="minorHAnsi" w:cstheme="minorHAnsi"/>
          <w:sz w:val="22"/>
          <w:szCs w:val="22"/>
        </w:rPr>
        <w:t>y</w:t>
      </w:r>
      <w:r w:rsidRPr="0057515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o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vary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ng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75155">
        <w:rPr>
          <w:rFonts w:asciiTheme="minorHAnsi" w:eastAsia="Arial" w:hAnsiTheme="minorHAnsi" w:cstheme="minorHAnsi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z w:val="22"/>
          <w:szCs w:val="22"/>
        </w:rPr>
        <w:t>ua</w:t>
      </w:r>
      <w:r w:rsidRPr="0057515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7515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75155">
        <w:rPr>
          <w:rFonts w:asciiTheme="minorHAnsi" w:eastAsia="Arial" w:hAnsiTheme="minorHAnsi" w:cstheme="minorHAnsi"/>
          <w:sz w:val="22"/>
          <w:szCs w:val="22"/>
        </w:rPr>
        <w:t>ons.</w:t>
      </w:r>
    </w:p>
    <w:p w14:paraId="0720E478" w14:textId="77777777" w:rsidR="00D35B11" w:rsidRPr="00575155" w:rsidRDefault="00575155">
      <w:pPr>
        <w:spacing w:before="1"/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7515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75155">
        <w:rPr>
          <w:rFonts w:asciiTheme="minorHAnsi" w:eastAsia="Arial" w:hAnsiTheme="minorHAnsi" w:cstheme="minorHAnsi"/>
          <w:b/>
          <w:sz w:val="22"/>
          <w:szCs w:val="22"/>
        </w:rPr>
        <w:t>trengths</w:t>
      </w:r>
    </w:p>
    <w:sectPr w:rsidR="00D35B11" w:rsidRPr="00575155">
      <w:type w:val="continuous"/>
      <w:pgSz w:w="12240" w:h="15840"/>
      <w:pgMar w:top="360" w:right="36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81455"/>
    <w:multiLevelType w:val="multilevel"/>
    <w:tmpl w:val="4BC095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B11"/>
    <w:rsid w:val="00575155"/>
    <w:rsid w:val="00D3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BB597"/>
  <w15:docId w15:val="{8042EB7B-3CDE-4E30-8849-E6F9548B2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515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5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ra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2021-05-27T14:37:00Z</dcterms:created>
  <dcterms:modified xsi:type="dcterms:W3CDTF">2021-05-27T14:38:00Z</dcterms:modified>
</cp:coreProperties>
</file>